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32F888E6" w:rsidR="000E1C61" w:rsidRPr="0057603E" w:rsidRDefault="00EC4AD2" w:rsidP="00304FC6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Ciechanów</w:t>
      </w:r>
      <w:r w:rsidR="000E1C61" w:rsidRPr="0057603E">
        <w:rPr>
          <w:rFonts w:ascii="Cambria" w:hAnsi="Cambria" w:cs="Arial"/>
          <w:bCs/>
        </w:rPr>
        <w:t>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571115B4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EC4AD2">
        <w:rPr>
          <w:rFonts w:ascii="Cambria" w:hAnsi="Cambria" w:cs="Arial"/>
          <w:b/>
          <w:bCs/>
        </w:rPr>
        <w:t>Ciechanów</w:t>
      </w:r>
      <w:r w:rsidRPr="0057603E">
        <w:rPr>
          <w:rFonts w:ascii="Cambria" w:hAnsi="Cambria" w:cs="Arial"/>
          <w:b/>
          <w:bCs/>
        </w:rPr>
        <w:tab/>
      </w:r>
    </w:p>
    <w:p w14:paraId="38442A7F" w14:textId="2D7C1F93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EC4AD2">
        <w:rPr>
          <w:rFonts w:ascii="Cambria" w:hAnsi="Cambria" w:cs="Arial"/>
          <w:b/>
          <w:bCs/>
        </w:rPr>
        <w:t>Płocka 21c</w:t>
      </w:r>
      <w:r w:rsidRPr="0057603E">
        <w:rPr>
          <w:rFonts w:ascii="Cambria" w:hAnsi="Cambria" w:cs="Arial"/>
          <w:b/>
          <w:bCs/>
        </w:rPr>
        <w:t xml:space="preserve">, </w:t>
      </w:r>
      <w:r w:rsidR="00EC4AD2">
        <w:rPr>
          <w:rFonts w:ascii="Cambria" w:hAnsi="Cambria" w:cs="Arial"/>
          <w:b/>
          <w:bCs/>
        </w:rPr>
        <w:t>06-400 Ciechanów</w:t>
      </w:r>
      <w:r w:rsidRPr="0057603E">
        <w:rPr>
          <w:rFonts w:ascii="Cambria" w:hAnsi="Cambria" w:cs="Arial"/>
          <w:b/>
          <w:bCs/>
        </w:rPr>
        <w:t xml:space="preserve"> 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04F9880D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EC4AD2">
        <w:rPr>
          <w:rFonts w:ascii="Cambria" w:hAnsi="Cambria" w:cs="Arial"/>
          <w:bCs/>
          <w:sz w:val="22"/>
          <w:szCs w:val="22"/>
        </w:rPr>
        <w:t xml:space="preserve">Ciechanów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EC4AD2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 w:rsidRPr="00D16198"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1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1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41"/>
        <w:gridCol w:w="1042"/>
        <w:gridCol w:w="2881"/>
        <w:gridCol w:w="929"/>
        <w:gridCol w:w="930"/>
        <w:gridCol w:w="1470"/>
        <w:gridCol w:w="1470"/>
        <w:gridCol w:w="1004"/>
        <w:gridCol w:w="1004"/>
        <w:gridCol w:w="1842"/>
      </w:tblGrid>
      <w:tr w:rsidR="00D6626A" w:rsidRPr="00F57CE8" w14:paraId="3A13DDEC" w14:textId="77777777" w:rsidTr="00F57CE8">
        <w:trPr>
          <w:trHeight w:val="8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ADCB74A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07055B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Nr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OSTWPL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0944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Kod czynności</w:t>
            </w:r>
          </w:p>
        </w:tc>
        <w:tc>
          <w:tcPr>
            <w:tcW w:w="28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4CA1A4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Czynność - opis prac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85EC29A" w14:textId="26391EB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Jedn</w:t>
            </w:r>
            <w:r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miary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65C594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FD8B4C8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w PLN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9C2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całkowita netto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PLN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E6833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Stawka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F43B33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 w PLN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33EF23C" w14:textId="75CFC01A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całkowita brutto</w:t>
            </w:r>
            <w:r w:rsidR="00D6626A"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 PLN</w:t>
            </w:r>
          </w:p>
        </w:tc>
      </w:tr>
      <w:tr w:rsidR="00D6626A" w:rsidRPr="00F57CE8" w14:paraId="77761E05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2AACD1" w14:textId="48EAF013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47D0E" w14:textId="7808F6B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E6598" w14:textId="0AEEE22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C3416" w14:textId="09674AF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70EDA" w14:textId="5AB29F52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319963" w14:textId="1196E73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63CCA" w14:textId="65317F2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6D259" w14:textId="36E6CD69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06651" w14:textId="4F63065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1FDEE" w14:textId="24F81A18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75865" w14:textId="5D0DCB4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3FF51E2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1B4FF5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B376D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AE289E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D0D8B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173CC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884472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5AABCB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215D97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44C48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83388F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C1B42F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42115DE8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1C4B3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7E42B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D32AB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19C6E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F1714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92877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6359D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D7B3C4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C3D36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291A9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243F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8C0E19A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050DA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EAAD9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91365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234D0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D4F46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4A129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B7A09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0989F1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A1D08D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E993E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DCA0D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843318" w:rsidRPr="00F57CE8" w14:paraId="5772EE09" w14:textId="77777777" w:rsidTr="00F57CE8">
        <w:trPr>
          <w:trHeight w:val="576"/>
        </w:trPr>
        <w:tc>
          <w:tcPr>
            <w:tcW w:w="123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7A48A3" w14:textId="323C2DAB" w:rsidR="00843318" w:rsidRPr="00843318" w:rsidRDefault="00843318" w:rsidP="00F57CE8">
            <w:pPr>
              <w:suppressAutoHyphens w:val="0"/>
              <w:spacing w:before="120"/>
              <w:jc w:val="right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/>
                <w:b/>
                <w:bCs/>
                <w:sz w:val="18"/>
                <w:szCs w:val="18"/>
              </w:rPr>
              <w:t>Cena łączna brutto w PLN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418AB3" w14:textId="77777777" w:rsidR="00843318" w:rsidRPr="00843318" w:rsidRDefault="00843318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364B8020" w14:textId="7A3F76CB" w:rsidR="007A307E" w:rsidRDefault="007A307E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5EC95754" w14:textId="77777777" w:rsidR="00322EB5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3827FDE6" w14:textId="6B34D3B6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lastRenderedPageBreak/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2BC3DCDA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4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3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2"/>
    <w:bookmarkEnd w:id="4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22613428" w14:textId="77777777" w:rsidR="001E6C0A" w:rsidRPr="0057603E" w:rsidRDefault="001E6C0A" w:rsidP="00A768BF">
      <w:pPr>
        <w:spacing w:before="120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1A953" w14:textId="77777777" w:rsidR="00C34E49" w:rsidRDefault="00C34E49">
      <w:r>
        <w:separator/>
      </w:r>
    </w:p>
  </w:endnote>
  <w:endnote w:type="continuationSeparator" w:id="0">
    <w:p w14:paraId="0D9E2354" w14:textId="77777777" w:rsidR="00C34E49" w:rsidRDefault="00C3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610DC28E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EC4AD2">
      <w:rPr>
        <w:rFonts w:ascii="Cambria" w:hAnsi="Cambria"/>
        <w:noProof/>
      </w:rPr>
      <w:t>6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C1982" w14:textId="77777777" w:rsidR="00C34E49" w:rsidRDefault="00C34E49">
      <w:r>
        <w:separator/>
      </w:r>
    </w:p>
  </w:footnote>
  <w:footnote w:type="continuationSeparator" w:id="0">
    <w:p w14:paraId="17987C4D" w14:textId="77777777" w:rsidR="00C34E49" w:rsidRDefault="00C34E49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8"/>
  </w:num>
  <w:num w:numId="5">
    <w:abstractNumId w:val="107"/>
  </w:num>
  <w:num w:numId="6">
    <w:abstractNumId w:val="118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0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2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2"/>
  </w:num>
  <w:num w:numId="37">
    <w:abstractNumId w:val="77"/>
  </w:num>
  <w:num w:numId="38">
    <w:abstractNumId w:val="37"/>
  </w:num>
  <w:num w:numId="39">
    <w:abstractNumId w:val="133"/>
  </w:num>
  <w:num w:numId="40">
    <w:abstractNumId w:val="127"/>
  </w:num>
  <w:num w:numId="41">
    <w:abstractNumId w:val="119"/>
  </w:num>
  <w:num w:numId="42">
    <w:abstractNumId w:val="49"/>
  </w:num>
  <w:num w:numId="43">
    <w:abstractNumId w:val="80"/>
  </w:num>
  <w:num w:numId="44">
    <w:abstractNumId w:val="55"/>
  </w:num>
  <w:num w:numId="45">
    <w:abstractNumId w:val="134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39"/>
  </w:num>
  <w:num w:numId="70">
    <w:abstractNumId w:val="138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1"/>
  </w:num>
  <w:num w:numId="79">
    <w:abstractNumId w:val="130"/>
  </w:num>
  <w:num w:numId="80">
    <w:abstractNumId w:val="108"/>
  </w:num>
  <w:num w:numId="81">
    <w:abstractNumId w:val="117"/>
  </w:num>
  <w:num w:numId="82">
    <w:abstractNumId w:val="140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6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5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4"/>
  </w:num>
  <w:num w:numId="101">
    <w:abstractNumId w:val="137"/>
  </w:num>
  <w:num w:numId="102">
    <w:abstractNumId w:val="121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5"/>
  </w:num>
  <w:num w:numId="111">
    <w:abstractNumId w:val="99"/>
  </w:num>
  <w:num w:numId="112">
    <w:abstractNumId w:val="62"/>
  </w:num>
  <w:num w:numId="113">
    <w:abstractNumId w:val="113"/>
  </w:num>
  <w:num w:numId="114">
    <w:abstractNumId w:val="126"/>
  </w:num>
  <w:num w:numId="115">
    <w:abstractNumId w:val="46"/>
  </w:num>
  <w:num w:numId="116">
    <w:abstractNumId w:val="100"/>
  </w:num>
  <w:num w:numId="117">
    <w:abstractNumId w:val="44"/>
  </w:num>
  <w:num w:numId="118">
    <w:abstractNumId w:val="131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2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29"/>
  </w:num>
  <w:num w:numId="131">
    <w:abstractNumId w:val="123"/>
  </w:num>
  <w:num w:numId="132">
    <w:abstractNumId w:val="95"/>
  </w:num>
  <w:num w:numId="13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0E48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E49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69FC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58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4AD2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56493-43AD-46ED-A86A-D590CE8BF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1105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N.Ciechanów Maja Dygul</cp:lastModifiedBy>
  <cp:revision>3</cp:revision>
  <cp:lastPrinted>2022-06-27T10:12:00Z</cp:lastPrinted>
  <dcterms:created xsi:type="dcterms:W3CDTF">2024-10-16T07:04:00Z</dcterms:created>
  <dcterms:modified xsi:type="dcterms:W3CDTF">2024-10-16T07:05:00Z</dcterms:modified>
</cp:coreProperties>
</file>